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91" w:rsidRPr="009929F2" w:rsidRDefault="00A23438" w:rsidP="009929F2">
      <w:pPr>
        <w:jc w:val="both"/>
        <w:rPr>
          <w:sz w:val="22"/>
          <w:szCs w:val="22"/>
        </w:rPr>
      </w:pPr>
      <w:r w:rsidRPr="00B0308C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837648</wp:posOffset>
            </wp:positionH>
            <wp:positionV relativeFrom="page">
              <wp:posOffset>325837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</w:t>
      </w:r>
      <w:r w:rsidR="001F0597">
        <w:rPr>
          <w:sz w:val="22"/>
          <w:szCs w:val="22"/>
        </w:rPr>
        <w:t xml:space="preserve">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1F0597">
        <w:rPr>
          <w:sz w:val="22"/>
          <w:szCs w:val="22"/>
        </w:rPr>
        <w:t xml:space="preserve"> </w:t>
      </w:r>
    </w:p>
    <w:p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:rsidR="00EA10A9" w:rsidRPr="00BC19AA" w:rsidRDefault="00A23438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5366744</wp:posOffset>
                </wp:positionH>
                <wp:positionV relativeFrom="paragraph">
                  <wp:posOffset>4445</wp:posOffset>
                </wp:positionV>
                <wp:extent cx="1629934" cy="691763"/>
                <wp:effectExtent l="0" t="0" r="8890" b="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934" cy="691763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613E48" id="Gruppo 1" o:spid="_x0000_s1026" style="position:absolute;margin-left:422.6pt;margin-top:.35pt;width:128.35pt;height:54.4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="00EA10A9">
        <w:rPr>
          <w:rFonts w:ascii="Verdana" w:hAnsi="Verdana"/>
          <w:b/>
          <w:sz w:val="14"/>
        </w:rPr>
        <w:t xml:space="preserve">Istituto </w:t>
      </w:r>
      <w:proofErr w:type="spellStart"/>
      <w:proofErr w:type="gramStart"/>
      <w:r w:rsidR="00EA10A9">
        <w:rPr>
          <w:rFonts w:ascii="Verdana" w:hAnsi="Verdana"/>
          <w:b/>
          <w:sz w:val="14"/>
        </w:rPr>
        <w:t>Comprensivo“</w:t>
      </w:r>
      <w:proofErr w:type="gramEnd"/>
      <w:r w:rsidR="00EA10A9">
        <w:rPr>
          <w:rFonts w:ascii="Verdana" w:hAnsi="Verdana"/>
          <w:b/>
          <w:sz w:val="14"/>
        </w:rPr>
        <w:t>Leonardo</w:t>
      </w:r>
      <w:proofErr w:type="spellEnd"/>
      <w:r w:rsidR="00EA10A9">
        <w:rPr>
          <w:rFonts w:ascii="Verdana" w:hAnsi="Verdana"/>
          <w:b/>
          <w:sz w:val="14"/>
        </w:rPr>
        <w:t xml:space="preserve"> da Vinci”</w:t>
      </w:r>
    </w:p>
    <w:p w:rsidR="00EA10A9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Scuola Infanzia-Primaria-Secondaria I Gr. Settala-Rodano</w:t>
      </w:r>
    </w:p>
    <w:p w:rsidR="00EA10A9" w:rsidRPr="002F6426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ViaVerdi8/b -20049 Settala(MI</w:t>
      </w:r>
      <w:proofErr w:type="gramStart"/>
      <w:r>
        <w:rPr>
          <w:rFonts w:ascii="Verdana"/>
          <w:sz w:val="14"/>
        </w:rPr>
        <w:t xml:space="preserve">)  </w:t>
      </w:r>
      <w:r w:rsidRPr="006B0466">
        <w:rPr>
          <w:rFonts w:ascii="Verdana"/>
          <w:sz w:val="14"/>
          <w:lang w:val="en-US"/>
        </w:rPr>
        <w:t>Tel.</w:t>
      </w:r>
      <w:proofErr w:type="gramEnd"/>
      <w:r w:rsidRPr="006B0466">
        <w:rPr>
          <w:rFonts w:ascii="Verdana"/>
          <w:sz w:val="14"/>
          <w:lang w:val="en-US"/>
        </w:rPr>
        <w:t>029</w:t>
      </w:r>
      <w:r>
        <w:rPr>
          <w:rFonts w:ascii="Verdana"/>
          <w:sz w:val="14"/>
          <w:lang w:val="en-US"/>
        </w:rPr>
        <w:t>5770144-0295379121</w:t>
      </w:r>
    </w:p>
    <w:p w:rsidR="00EA10A9" w:rsidRDefault="00EB5292" w:rsidP="00A23438">
      <w:pPr>
        <w:jc w:val="center"/>
      </w:pPr>
      <w:hyperlink r:id="rId13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 xml:space="preserve">miic8bn004@istruzione.it 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- </w:t>
      </w:r>
      <w:hyperlink r:id="rId14">
        <w:r w:rsidR="00EA10A9" w:rsidRPr="006B0466">
          <w:rPr>
            <w:rFonts w:ascii="Verdana" w:hAnsi="Verdana"/>
            <w:sz w:val="14"/>
            <w:lang w:val="en-US"/>
          </w:rPr>
          <w:t>miic8bn004@pec.istruzione.it</w:t>
        </w:r>
      </w:hyperlink>
    </w:p>
    <w:p w:rsidR="00AF4532" w:rsidRDefault="00EB5292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hyperlink r:id="rId15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>www.icsettalarodano.edu.it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</w:t>
      </w:r>
      <w:r w:rsidR="00EA10A9" w:rsidRPr="006B0466">
        <w:rPr>
          <w:rFonts w:ascii="Verdana" w:hAnsi="Verdana"/>
          <w:sz w:val="14"/>
          <w:lang w:val="en-US"/>
        </w:rPr>
        <w:t>– C.F. 91510760159</w:t>
      </w:r>
    </w:p>
    <w:p w:rsidR="00CB763B" w:rsidRDefault="00CB763B" w:rsidP="009929F2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</w:p>
    <w:p w:rsidR="00A23438" w:rsidRDefault="00A23438" w:rsidP="00A23438">
      <w:pPr>
        <w:widowControl w:val="0"/>
        <w:suppressAutoHyphens/>
        <w:autoSpaceDE w:val="0"/>
        <w:spacing w:line="276" w:lineRule="auto"/>
        <w:jc w:val="center"/>
        <w:rPr>
          <w:rFonts w:eastAsiaTheme="minorEastAsia"/>
          <w:b/>
          <w:sz w:val="22"/>
          <w:szCs w:val="22"/>
          <w:u w:val="single"/>
          <w:lang w:eastAsia="ar-SA"/>
        </w:rPr>
      </w:pPr>
    </w:p>
    <w:p w:rsidR="00A23438" w:rsidRDefault="00703338" w:rsidP="00EB5292">
      <w:pPr>
        <w:widowControl w:val="0"/>
        <w:suppressAutoHyphens/>
        <w:autoSpaceDE w:val="0"/>
        <w:spacing w:line="276" w:lineRule="auto"/>
        <w:rPr>
          <w:rFonts w:eastAsiaTheme="minorEastAsia"/>
          <w:sz w:val="22"/>
          <w:szCs w:val="22"/>
          <w:u w:val="single"/>
          <w:lang w:eastAsia="ar-SA"/>
        </w:rPr>
      </w:pPr>
      <w:bookmarkStart w:id="0" w:name="_GoBack"/>
      <w:bookmarkEnd w:id="0"/>
      <w:r w:rsidRPr="009929F2">
        <w:rPr>
          <w:rFonts w:eastAsiaTheme="minorEastAsia"/>
          <w:b/>
          <w:sz w:val="22"/>
          <w:szCs w:val="22"/>
          <w:u w:val="single"/>
          <w:lang w:eastAsia="ar-SA"/>
        </w:rPr>
        <w:t>ALLEGATO A</w:t>
      </w:r>
    </w:p>
    <w:p w:rsidR="00767AB6" w:rsidRDefault="00A23438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  <w:r>
        <w:rPr>
          <w:rFonts w:eastAsiaTheme="minorEastAsia"/>
          <w:sz w:val="22"/>
          <w:szCs w:val="22"/>
          <w:u w:val="single"/>
          <w:lang w:eastAsia="ar-SA"/>
        </w:rPr>
        <w:t>I</w:t>
      </w:r>
      <w:r w:rsidR="00703338" w:rsidRPr="009929F2">
        <w:rPr>
          <w:rFonts w:eastAsiaTheme="minorEastAsia"/>
          <w:sz w:val="22"/>
          <w:szCs w:val="22"/>
          <w:u w:val="single"/>
          <w:lang w:eastAsia="ar-SA"/>
        </w:rPr>
        <w:t xml:space="preserve">stanza di partecipazione FIGURE PROFESSIONALI </w:t>
      </w:r>
      <w:r w:rsidR="00767AB6">
        <w:rPr>
          <w:rFonts w:eastAsiaTheme="minorEastAsia"/>
          <w:sz w:val="22"/>
          <w:szCs w:val="22"/>
          <w:u w:val="single"/>
          <w:lang w:eastAsia="ar-SA"/>
        </w:rPr>
        <w:t>INTERNO/ESTERNO</w:t>
      </w:r>
      <w:r>
        <w:rPr>
          <w:rFonts w:eastAsiaTheme="minorEastAsia"/>
          <w:sz w:val="22"/>
          <w:szCs w:val="22"/>
          <w:u w:val="single"/>
          <w:lang w:eastAsia="ar-SA"/>
        </w:rPr>
        <w:t xml:space="preserve"> </w:t>
      </w:r>
      <w:r w:rsidR="00BC19AA" w:rsidRPr="00A23438">
        <w:rPr>
          <w:rFonts w:eastAsiaTheme="minorEastAsia"/>
          <w:b/>
          <w:sz w:val="22"/>
          <w:szCs w:val="22"/>
          <w:u w:val="single"/>
          <w:lang w:eastAsia="ar-SA"/>
        </w:rPr>
        <w:t>AGENDA NORD FSE</w:t>
      </w:r>
    </w:p>
    <w:p w:rsidR="000749AD" w:rsidRDefault="000749AD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u w:val="single"/>
          <w:lang w:eastAsia="ar-SA"/>
        </w:rPr>
      </w:pPr>
    </w:p>
    <w:p w:rsidR="000749AD" w:rsidRPr="00FA7983" w:rsidRDefault="000749AD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  <w:r w:rsidRPr="00FA7983">
        <w:rPr>
          <w:rFonts w:eastAsiaTheme="minorEastAsia"/>
          <w:sz w:val="22"/>
          <w:szCs w:val="22"/>
          <w:lang w:eastAsia="ar-SA"/>
        </w:rPr>
        <w:t>Fondi Strutturali Europei – Programma Nazionale “Scuola e competenze” 2021-2027. Priorità 01 – Scuola e competenze (FSE+) – Fondo Sociale Europeo Plus – Obiettivi Specifici ESO4.6. – Azioni ESO4.</w:t>
      </w:r>
      <w:proofErr w:type="gramStart"/>
      <w:r w:rsidRPr="00FA7983">
        <w:rPr>
          <w:rFonts w:eastAsiaTheme="minorEastAsia"/>
          <w:sz w:val="22"/>
          <w:szCs w:val="22"/>
          <w:lang w:eastAsia="ar-SA"/>
        </w:rPr>
        <w:t>6.A</w:t>
      </w:r>
      <w:proofErr w:type="gramEnd"/>
      <w:r w:rsidRPr="00FA7983">
        <w:rPr>
          <w:rFonts w:eastAsiaTheme="minorEastAsia"/>
          <w:sz w:val="22"/>
          <w:szCs w:val="22"/>
          <w:lang w:eastAsia="ar-SA"/>
        </w:rPr>
        <w:t xml:space="preserve">1, ESO4.6.A2 – Sotto azioni ESO4.6.A1.B, ESO4.6.A1.C, ESO4.6.A2.B, ESO4.6.A2.C, , interventi di cui al decreto n. 102 dell’11/04/2024 del Ministro dell’istruzione e del merito, Avviso </w:t>
      </w:r>
      <w:proofErr w:type="spellStart"/>
      <w:r w:rsidRPr="00FA7983">
        <w:rPr>
          <w:rFonts w:eastAsiaTheme="minorEastAsia"/>
          <w:sz w:val="22"/>
          <w:szCs w:val="22"/>
          <w:lang w:eastAsia="ar-SA"/>
        </w:rPr>
        <w:t>Prot</w:t>
      </w:r>
      <w:proofErr w:type="spellEnd"/>
      <w:r w:rsidRPr="00FA7983">
        <w:rPr>
          <w:rFonts w:eastAsiaTheme="minorEastAsia"/>
          <w:sz w:val="22"/>
          <w:szCs w:val="22"/>
          <w:lang w:eastAsia="ar-SA"/>
        </w:rPr>
        <w:t xml:space="preserve">. 136777, 09/10/2024, FSE+, Agenda </w:t>
      </w:r>
      <w:proofErr w:type="spellStart"/>
      <w:r w:rsidRPr="00FA7983">
        <w:rPr>
          <w:rFonts w:eastAsiaTheme="minorEastAsia"/>
          <w:sz w:val="22"/>
          <w:szCs w:val="22"/>
          <w:lang w:eastAsia="ar-SA"/>
        </w:rPr>
        <w:t>Nord.CUP</w:t>
      </w:r>
      <w:proofErr w:type="spellEnd"/>
      <w:r w:rsidRPr="00FA7983">
        <w:rPr>
          <w:rFonts w:eastAsiaTheme="minorEastAsia"/>
          <w:sz w:val="22"/>
          <w:szCs w:val="22"/>
          <w:lang w:eastAsia="ar-SA"/>
        </w:rPr>
        <w:t>: H54D24001940007</w:t>
      </w:r>
    </w:p>
    <w:p w:rsidR="00A23438" w:rsidRPr="00FA7983" w:rsidRDefault="00703338" w:rsidP="00A23438">
      <w:pPr>
        <w:autoSpaceDE w:val="0"/>
        <w:spacing w:line="276" w:lineRule="auto"/>
        <w:jc w:val="right"/>
        <w:rPr>
          <w:rFonts w:eastAsiaTheme="minorEastAsia"/>
          <w:sz w:val="22"/>
          <w:szCs w:val="22"/>
        </w:rPr>
      </w:pP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  <w:t xml:space="preserve">      </w:t>
      </w:r>
    </w:p>
    <w:p w:rsidR="001848A6" w:rsidRDefault="00703338" w:rsidP="00A23438">
      <w:pPr>
        <w:autoSpaceDE w:val="0"/>
        <w:spacing w:line="276" w:lineRule="auto"/>
        <w:jc w:val="right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 Dirigente Scolastico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sottoscritto/a_____________________________________________________________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nato/a </w:t>
      </w:r>
      <w:proofErr w:type="spellStart"/>
      <w:r w:rsidRPr="009929F2">
        <w:rPr>
          <w:rFonts w:eastAsiaTheme="minorEastAsia"/>
          <w:sz w:val="22"/>
          <w:szCs w:val="22"/>
        </w:rPr>
        <w:t>a</w:t>
      </w:r>
      <w:proofErr w:type="spellEnd"/>
      <w:r w:rsidRPr="009929F2">
        <w:rPr>
          <w:rFonts w:eastAsiaTheme="minorEastAsia"/>
          <w:sz w:val="22"/>
          <w:szCs w:val="22"/>
        </w:rPr>
        <w:t xml:space="preserve"> _______________________________________________ il 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codice fiscale |__|__|__|__|__|__|__|__|__|__|__|__|__|__|__|__|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residente a ___________________________via_____________________________________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recapito tel. _____________________________ recapito </w:t>
      </w:r>
      <w:proofErr w:type="spellStart"/>
      <w:r w:rsidRPr="009929F2">
        <w:rPr>
          <w:rFonts w:eastAsiaTheme="minorEastAsia"/>
          <w:sz w:val="22"/>
          <w:szCs w:val="22"/>
        </w:rPr>
        <w:t>cell</w:t>
      </w:r>
      <w:proofErr w:type="spellEnd"/>
      <w:r w:rsidRPr="009929F2">
        <w:rPr>
          <w:rFonts w:eastAsiaTheme="minorEastAsia"/>
          <w:sz w:val="22"/>
          <w:szCs w:val="22"/>
        </w:rPr>
        <w:t>. 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indirizzo E-Mail _______________________________indirizzo PEC______________________________</w:t>
      </w:r>
    </w:p>
    <w:p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 servizio presso ______________________________ con la qualifica di __________________</w:t>
      </w:r>
    </w:p>
    <w:p w:rsidR="00703338" w:rsidRPr="009929F2" w:rsidRDefault="00703338" w:rsidP="00A85FBB">
      <w:pPr>
        <w:autoSpaceDE w:val="0"/>
        <w:spacing w:line="480" w:lineRule="auto"/>
        <w:jc w:val="center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CHIEDE</w:t>
      </w:r>
    </w:p>
    <w:p w:rsidR="00703338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partecipare alla selezione per l’attribuzione dell’incarico di</w:t>
      </w:r>
      <w:r w:rsidR="006E2EFA" w:rsidRPr="009929F2">
        <w:rPr>
          <w:rFonts w:eastAsiaTheme="minorEastAsia"/>
          <w:sz w:val="22"/>
          <w:szCs w:val="22"/>
        </w:rPr>
        <w:t>:</w:t>
      </w:r>
    </w:p>
    <w:tbl>
      <w:tblPr>
        <w:tblStyle w:val="TableNormal2"/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34"/>
        <w:gridCol w:w="2268"/>
        <w:gridCol w:w="1402"/>
        <w:gridCol w:w="1715"/>
      </w:tblGrid>
      <w:tr w:rsidR="00A23438" w:rsidRPr="00903845" w:rsidTr="00A23438">
        <w:trPr>
          <w:trHeight w:val="332"/>
          <w:jc w:val="center"/>
        </w:trPr>
        <w:tc>
          <w:tcPr>
            <w:tcW w:w="3413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647" w:hanging="312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MODULO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  <w:spacing w:val="-5"/>
              </w:rPr>
              <w:t>Ore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Tipologia Modulo</w:t>
            </w:r>
          </w:p>
        </w:tc>
        <w:tc>
          <w:tcPr>
            <w:tcW w:w="1402" w:type="dxa"/>
            <w:shd w:val="clear" w:color="auto" w:fill="FBD4B4" w:themeFill="accent6" w:themeFillTint="66"/>
          </w:tcPr>
          <w:p w:rsidR="00A23438" w:rsidRPr="00903845" w:rsidRDefault="00A23438" w:rsidP="00A2343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 ESPERTO</w:t>
            </w:r>
          </w:p>
        </w:tc>
        <w:tc>
          <w:tcPr>
            <w:tcW w:w="1715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preferenza</w:t>
            </w:r>
            <w:proofErr w:type="spellEnd"/>
          </w:p>
        </w:tc>
      </w:tr>
      <w:tr w:rsidR="00A23438" w:rsidRPr="00903845" w:rsidTr="00A23438">
        <w:trPr>
          <w:trHeight w:val="847"/>
          <w:jc w:val="center"/>
        </w:trPr>
        <w:tc>
          <w:tcPr>
            <w:tcW w:w="3413" w:type="dxa"/>
            <w:vAlign w:val="center"/>
          </w:tcPr>
          <w:p w:rsidR="00A23438" w:rsidRDefault="00A23438" w:rsidP="00A23438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Save the code </w:t>
            </w:r>
          </w:p>
          <w:p w:rsidR="00A23438" w:rsidRPr="00A23438" w:rsidRDefault="00A23438" w:rsidP="00384BCF">
            <w:pPr>
              <w:pStyle w:val="TableParagraph"/>
              <w:ind w:left="360"/>
              <w:rPr>
                <w:rFonts w:ascii="Times New Roman" w:hAnsi="Times New Roman" w:cs="Times New Roman"/>
                <w:b/>
                <w:spacing w:val="-2"/>
              </w:rPr>
            </w:pPr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>Primaria Caleppio</w:t>
            </w:r>
          </w:p>
        </w:tc>
        <w:tc>
          <w:tcPr>
            <w:tcW w:w="1134" w:type="dxa"/>
            <w:vAlign w:val="center"/>
          </w:tcPr>
          <w:p w:rsidR="00A23438" w:rsidRPr="00903845" w:rsidRDefault="00A23438" w:rsidP="00384BCF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</w:p>
          <w:p w:rsidR="00A23438" w:rsidRPr="00903845" w:rsidRDefault="00A23438" w:rsidP="00384BCF">
            <w:pPr>
              <w:pStyle w:val="TableParagraph"/>
              <w:spacing w:before="1"/>
              <w:ind w:left="11" w:right="5"/>
              <w:jc w:val="center"/>
              <w:rPr>
                <w:rFonts w:ascii="Times New Roman" w:hAnsi="Times New Roman" w:cs="Times New Roman"/>
              </w:rPr>
            </w:pPr>
            <w:r w:rsidRPr="00903845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Competenze matematiche</w:t>
            </w:r>
          </w:p>
        </w:tc>
        <w:tc>
          <w:tcPr>
            <w:tcW w:w="1402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438" w:rsidRPr="00903845" w:rsidTr="00A23438">
        <w:trPr>
          <w:trHeight w:val="780"/>
          <w:jc w:val="center"/>
        </w:trPr>
        <w:tc>
          <w:tcPr>
            <w:tcW w:w="3413" w:type="dxa"/>
            <w:vAlign w:val="center"/>
          </w:tcPr>
          <w:p w:rsidR="00A23438" w:rsidRDefault="00A23438" w:rsidP="00A23438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t>Scrittura</w:t>
            </w:r>
            <w:proofErr w:type="spellEnd"/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</w:rPr>
              <w:t>creativa</w:t>
            </w:r>
            <w:proofErr w:type="spellEnd"/>
            <w:r>
              <w:rPr>
                <w:rFonts w:ascii="Times New Roman" w:hAnsi="Times New Roman" w:cs="Times New Roman"/>
                <w:spacing w:val="-2"/>
              </w:rPr>
              <w:t xml:space="preserve"> e digital story telling Ed. 2 </w:t>
            </w:r>
          </w:p>
          <w:p w:rsidR="00A23438" w:rsidRPr="00806E13" w:rsidRDefault="00A23438" w:rsidP="00384BCF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>Primaria</w:t>
            </w:r>
            <w:proofErr w:type="spellEnd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 xml:space="preserve"> </w:t>
            </w:r>
            <w:proofErr w:type="spellStart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>Caleppio</w:t>
            </w:r>
            <w:proofErr w:type="spellEnd"/>
          </w:p>
        </w:tc>
        <w:tc>
          <w:tcPr>
            <w:tcW w:w="1134" w:type="dxa"/>
            <w:vAlign w:val="center"/>
          </w:tcPr>
          <w:p w:rsidR="00A23438" w:rsidRPr="00903845" w:rsidRDefault="00A23438" w:rsidP="00384BCF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Competenze linguistiche</w:t>
            </w:r>
          </w:p>
        </w:tc>
        <w:tc>
          <w:tcPr>
            <w:tcW w:w="1402" w:type="dxa"/>
            <w:vAlign w:val="center"/>
          </w:tcPr>
          <w:p w:rsidR="00A23438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438" w:rsidRPr="00903845" w:rsidTr="00A23438">
        <w:trPr>
          <w:trHeight w:val="780"/>
          <w:jc w:val="center"/>
        </w:trPr>
        <w:tc>
          <w:tcPr>
            <w:tcW w:w="3413" w:type="dxa"/>
            <w:vAlign w:val="center"/>
          </w:tcPr>
          <w:p w:rsidR="00A23438" w:rsidRDefault="00A23438" w:rsidP="00A23438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Together </w:t>
            </w:r>
          </w:p>
          <w:p w:rsidR="00A23438" w:rsidRPr="00A23438" w:rsidRDefault="00A23438" w:rsidP="00A23438">
            <w:pPr>
              <w:pStyle w:val="TableParagraph"/>
              <w:ind w:left="360"/>
              <w:rPr>
                <w:rFonts w:ascii="Times New Roman" w:hAnsi="Times New Roman" w:cs="Times New Roman"/>
                <w:b/>
                <w:spacing w:val="-2"/>
              </w:rPr>
            </w:pPr>
            <w:proofErr w:type="spellStart"/>
            <w:r w:rsidRPr="00A23438">
              <w:rPr>
                <w:rFonts w:ascii="Times New Roman" w:hAnsi="Times New Roman" w:cs="Times New Roman"/>
                <w:b/>
                <w:color w:val="00B050"/>
                <w:spacing w:val="-2"/>
              </w:rPr>
              <w:t>Primaria</w:t>
            </w:r>
            <w:proofErr w:type="spellEnd"/>
            <w:r w:rsidRPr="00A23438">
              <w:rPr>
                <w:rFonts w:ascii="Times New Roman" w:hAnsi="Times New Roman" w:cs="Times New Roman"/>
                <w:b/>
                <w:color w:val="00B050"/>
                <w:spacing w:val="-2"/>
              </w:rPr>
              <w:t xml:space="preserve"> M. Hack </w:t>
            </w:r>
            <w:proofErr w:type="spellStart"/>
            <w:r w:rsidRPr="00A23438">
              <w:rPr>
                <w:rFonts w:ascii="Times New Roman" w:hAnsi="Times New Roman" w:cs="Times New Roman"/>
                <w:b/>
                <w:color w:val="00B050"/>
                <w:spacing w:val="-2"/>
              </w:rPr>
              <w:t>Rodano</w:t>
            </w:r>
            <w:proofErr w:type="spellEnd"/>
          </w:p>
        </w:tc>
        <w:tc>
          <w:tcPr>
            <w:tcW w:w="1134" w:type="dxa"/>
            <w:vAlign w:val="center"/>
          </w:tcPr>
          <w:p w:rsidR="00A23438" w:rsidRPr="00903845" w:rsidRDefault="00A23438" w:rsidP="00A23438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A23438" w:rsidRPr="00903845" w:rsidRDefault="00A23438" w:rsidP="00A23438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Competenze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linguistiche</w:t>
            </w:r>
            <w:proofErr w:type="spellEnd"/>
          </w:p>
        </w:tc>
        <w:tc>
          <w:tcPr>
            <w:tcW w:w="1402" w:type="dxa"/>
            <w:vAlign w:val="center"/>
          </w:tcPr>
          <w:p w:rsidR="00A23438" w:rsidRDefault="00A23438" w:rsidP="00A23438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A23438" w:rsidRPr="00903845" w:rsidRDefault="00A23438" w:rsidP="00A23438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C163D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bookmarkStart w:id="1" w:name="_Hlk158550651"/>
    </w:p>
    <w:p w:rsidR="001B6A41" w:rsidRDefault="001B6A41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r w:rsidRPr="005E2342">
        <w:rPr>
          <w:rFonts w:eastAsiaTheme="minorEastAsia"/>
          <w:b/>
          <w:bCs/>
          <w:i/>
          <w:iCs/>
          <w:u w:val="single"/>
        </w:rPr>
        <w:t xml:space="preserve">N.B.: barrare la casella relativa al ruolo che si richiede. In caso di candidatura per più ruoli, indicare la preferenza con la numerazione </w:t>
      </w:r>
    </w:p>
    <w:p w:rsidR="005C163D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tbl>
      <w:tblPr>
        <w:tblStyle w:val="TableNormal2"/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34"/>
        <w:gridCol w:w="2268"/>
        <w:gridCol w:w="1402"/>
        <w:gridCol w:w="1715"/>
      </w:tblGrid>
      <w:tr w:rsidR="00A23438" w:rsidRPr="00903845" w:rsidTr="00384BCF">
        <w:trPr>
          <w:trHeight w:val="332"/>
          <w:jc w:val="center"/>
        </w:trPr>
        <w:tc>
          <w:tcPr>
            <w:tcW w:w="3413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647" w:hanging="312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MODULO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  <w:spacing w:val="-5"/>
              </w:rPr>
              <w:t>Ore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3845">
              <w:rPr>
                <w:rFonts w:ascii="Times New Roman" w:hAnsi="Times New Roman" w:cs="Times New Roman"/>
                <w:b/>
              </w:rPr>
              <w:t>Tipologia</w:t>
            </w:r>
            <w:proofErr w:type="spellEnd"/>
            <w:r w:rsidRPr="00903845">
              <w:rPr>
                <w:rFonts w:ascii="Times New Roman" w:hAnsi="Times New Roman" w:cs="Times New Roman"/>
                <w:b/>
              </w:rPr>
              <w:t xml:space="preserve"> Modulo</w:t>
            </w:r>
          </w:p>
        </w:tc>
        <w:tc>
          <w:tcPr>
            <w:tcW w:w="1402" w:type="dxa"/>
            <w:shd w:val="clear" w:color="auto" w:fill="FBD4B4" w:themeFill="accent6" w:themeFillTint="66"/>
          </w:tcPr>
          <w:p w:rsidR="00A23438" w:rsidRPr="00903845" w:rsidRDefault="00A23438" w:rsidP="00A2343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 TUTOR</w:t>
            </w:r>
          </w:p>
        </w:tc>
        <w:tc>
          <w:tcPr>
            <w:tcW w:w="1715" w:type="dxa"/>
            <w:shd w:val="clear" w:color="auto" w:fill="FBD4B4" w:themeFill="accent6" w:themeFillTint="66"/>
          </w:tcPr>
          <w:p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preferenza</w:t>
            </w:r>
            <w:proofErr w:type="spellEnd"/>
          </w:p>
        </w:tc>
      </w:tr>
      <w:tr w:rsidR="00A23438" w:rsidRPr="00903845" w:rsidTr="00384BCF">
        <w:trPr>
          <w:trHeight w:val="847"/>
          <w:jc w:val="center"/>
        </w:trPr>
        <w:tc>
          <w:tcPr>
            <w:tcW w:w="3413" w:type="dxa"/>
            <w:vAlign w:val="center"/>
          </w:tcPr>
          <w:p w:rsidR="00A23438" w:rsidRDefault="00A23438" w:rsidP="00A23438">
            <w:pPr>
              <w:pStyle w:val="Table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Save the code </w:t>
            </w:r>
          </w:p>
          <w:p w:rsidR="00A23438" w:rsidRPr="00A23438" w:rsidRDefault="00A23438" w:rsidP="00384BCF">
            <w:pPr>
              <w:pStyle w:val="TableParagraph"/>
              <w:ind w:left="360"/>
              <w:rPr>
                <w:rFonts w:ascii="Times New Roman" w:hAnsi="Times New Roman" w:cs="Times New Roman"/>
                <w:b/>
                <w:spacing w:val="-2"/>
              </w:rPr>
            </w:pPr>
            <w:proofErr w:type="spellStart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>Primaria</w:t>
            </w:r>
            <w:proofErr w:type="spellEnd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 xml:space="preserve"> </w:t>
            </w:r>
            <w:proofErr w:type="spellStart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>Caleppio</w:t>
            </w:r>
            <w:proofErr w:type="spellEnd"/>
          </w:p>
        </w:tc>
        <w:tc>
          <w:tcPr>
            <w:tcW w:w="1134" w:type="dxa"/>
            <w:vAlign w:val="center"/>
          </w:tcPr>
          <w:p w:rsidR="00A23438" w:rsidRPr="00903845" w:rsidRDefault="00A23438" w:rsidP="00384BCF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</w:p>
          <w:p w:rsidR="00A23438" w:rsidRPr="00903845" w:rsidRDefault="00A23438" w:rsidP="00384BCF">
            <w:pPr>
              <w:pStyle w:val="TableParagraph"/>
              <w:spacing w:before="1"/>
              <w:ind w:left="11" w:right="5"/>
              <w:jc w:val="center"/>
              <w:rPr>
                <w:rFonts w:ascii="Times New Roman" w:hAnsi="Times New Roman" w:cs="Times New Roman"/>
              </w:rPr>
            </w:pPr>
            <w:r w:rsidRPr="00903845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Competenze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matematiche</w:t>
            </w:r>
            <w:proofErr w:type="spellEnd"/>
          </w:p>
        </w:tc>
        <w:tc>
          <w:tcPr>
            <w:tcW w:w="1402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438" w:rsidRPr="00903845" w:rsidTr="00384BCF">
        <w:trPr>
          <w:trHeight w:val="780"/>
          <w:jc w:val="center"/>
        </w:trPr>
        <w:tc>
          <w:tcPr>
            <w:tcW w:w="3413" w:type="dxa"/>
            <w:vAlign w:val="center"/>
          </w:tcPr>
          <w:p w:rsidR="00A23438" w:rsidRDefault="00A23438" w:rsidP="00A23438">
            <w:pPr>
              <w:pStyle w:val="Table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pacing w:val="-2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lastRenderedPageBreak/>
              <w:t>Scrittura</w:t>
            </w:r>
            <w:proofErr w:type="spellEnd"/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</w:rPr>
              <w:t>creativa</w:t>
            </w:r>
            <w:proofErr w:type="spellEnd"/>
            <w:r>
              <w:rPr>
                <w:rFonts w:ascii="Times New Roman" w:hAnsi="Times New Roman" w:cs="Times New Roman"/>
                <w:spacing w:val="-2"/>
              </w:rPr>
              <w:t xml:space="preserve"> e digital story telling Ed. 2 </w:t>
            </w:r>
          </w:p>
          <w:p w:rsidR="00A23438" w:rsidRPr="00806E13" w:rsidRDefault="00A23438" w:rsidP="00384BCF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proofErr w:type="spellStart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>Primaria</w:t>
            </w:r>
            <w:proofErr w:type="spellEnd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 xml:space="preserve"> </w:t>
            </w:r>
            <w:proofErr w:type="spellStart"/>
            <w:r w:rsidRPr="00A23438">
              <w:rPr>
                <w:rFonts w:ascii="Times New Roman" w:hAnsi="Times New Roman" w:cs="Times New Roman"/>
                <w:b/>
                <w:color w:val="0070C0"/>
                <w:spacing w:val="-2"/>
              </w:rPr>
              <w:t>Caleppio</w:t>
            </w:r>
            <w:proofErr w:type="spellEnd"/>
          </w:p>
        </w:tc>
        <w:tc>
          <w:tcPr>
            <w:tcW w:w="1134" w:type="dxa"/>
            <w:vAlign w:val="center"/>
          </w:tcPr>
          <w:p w:rsidR="00A23438" w:rsidRPr="00903845" w:rsidRDefault="00A23438" w:rsidP="00384BCF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Competenze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linguistiche</w:t>
            </w:r>
            <w:proofErr w:type="spellEnd"/>
          </w:p>
        </w:tc>
        <w:tc>
          <w:tcPr>
            <w:tcW w:w="1402" w:type="dxa"/>
            <w:vAlign w:val="center"/>
          </w:tcPr>
          <w:p w:rsidR="00A23438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438" w:rsidRPr="00903845" w:rsidTr="00384BCF">
        <w:trPr>
          <w:trHeight w:val="780"/>
          <w:jc w:val="center"/>
        </w:trPr>
        <w:tc>
          <w:tcPr>
            <w:tcW w:w="3413" w:type="dxa"/>
            <w:vAlign w:val="center"/>
          </w:tcPr>
          <w:p w:rsidR="00A23438" w:rsidRDefault="00A23438" w:rsidP="00A23438">
            <w:pPr>
              <w:pStyle w:val="Table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Together </w:t>
            </w:r>
          </w:p>
          <w:p w:rsidR="00A23438" w:rsidRPr="00A23438" w:rsidRDefault="00A23438" w:rsidP="00384BCF">
            <w:pPr>
              <w:pStyle w:val="TableParagraph"/>
              <w:ind w:left="360"/>
              <w:rPr>
                <w:rFonts w:ascii="Times New Roman" w:hAnsi="Times New Roman" w:cs="Times New Roman"/>
                <w:b/>
                <w:spacing w:val="-2"/>
              </w:rPr>
            </w:pPr>
            <w:proofErr w:type="spellStart"/>
            <w:r w:rsidRPr="00A23438">
              <w:rPr>
                <w:rFonts w:ascii="Times New Roman" w:hAnsi="Times New Roman" w:cs="Times New Roman"/>
                <w:b/>
                <w:color w:val="00B050"/>
                <w:spacing w:val="-2"/>
              </w:rPr>
              <w:t>Primaria</w:t>
            </w:r>
            <w:proofErr w:type="spellEnd"/>
            <w:r w:rsidRPr="00A23438">
              <w:rPr>
                <w:rFonts w:ascii="Times New Roman" w:hAnsi="Times New Roman" w:cs="Times New Roman"/>
                <w:b/>
                <w:color w:val="00B050"/>
                <w:spacing w:val="-2"/>
              </w:rPr>
              <w:t xml:space="preserve"> M. Hack </w:t>
            </w:r>
            <w:proofErr w:type="spellStart"/>
            <w:r w:rsidRPr="00A23438">
              <w:rPr>
                <w:rFonts w:ascii="Times New Roman" w:hAnsi="Times New Roman" w:cs="Times New Roman"/>
                <w:b/>
                <w:color w:val="00B050"/>
                <w:spacing w:val="-2"/>
              </w:rPr>
              <w:t>Rodano</w:t>
            </w:r>
            <w:proofErr w:type="spellEnd"/>
          </w:p>
        </w:tc>
        <w:tc>
          <w:tcPr>
            <w:tcW w:w="1134" w:type="dxa"/>
            <w:vAlign w:val="center"/>
          </w:tcPr>
          <w:p w:rsidR="00A23438" w:rsidRPr="00903845" w:rsidRDefault="00A23438" w:rsidP="00384BCF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Competenze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linguistiche</w:t>
            </w:r>
            <w:proofErr w:type="spellEnd"/>
          </w:p>
        </w:tc>
        <w:tc>
          <w:tcPr>
            <w:tcW w:w="1402" w:type="dxa"/>
            <w:vAlign w:val="center"/>
          </w:tcPr>
          <w:p w:rsidR="00A23438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5" w:type="dxa"/>
            <w:vAlign w:val="center"/>
          </w:tcPr>
          <w:p w:rsidR="00A23438" w:rsidRPr="00903845" w:rsidRDefault="00A23438" w:rsidP="00384BCF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C163D" w:rsidRPr="005E2342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bookmarkEnd w:id="1"/>
    <w:p w:rsidR="00767AB6" w:rsidRDefault="00767AB6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:rsidR="0055496F" w:rsidRPr="005E2342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r w:rsidRPr="005E2342">
        <w:rPr>
          <w:rFonts w:eastAsiaTheme="minorEastAsia"/>
          <w:b/>
          <w:bCs/>
          <w:i/>
          <w:iCs/>
          <w:u w:val="single"/>
        </w:rPr>
        <w:t>N.B.: barrare la casella relativa al ruolo che si richiede. In cas</w:t>
      </w:r>
      <w:r w:rsidR="00972BCD" w:rsidRPr="005E2342">
        <w:rPr>
          <w:rFonts w:eastAsiaTheme="minorEastAsia"/>
          <w:b/>
          <w:bCs/>
          <w:i/>
          <w:iCs/>
          <w:u w:val="single"/>
        </w:rPr>
        <w:t xml:space="preserve">o di candidatura per più ruoli, </w:t>
      </w:r>
      <w:r w:rsidRPr="005E2342">
        <w:rPr>
          <w:rFonts w:eastAsiaTheme="minorEastAsia"/>
          <w:b/>
          <w:bCs/>
          <w:i/>
          <w:iCs/>
          <w:u w:val="single"/>
        </w:rPr>
        <w:t xml:space="preserve">indicare la preferenza con la numerazione </w:t>
      </w:r>
    </w:p>
    <w:p w:rsidR="00F67F6E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:rsidR="00767AB6" w:rsidRDefault="00767AB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  <w:lang w:eastAsia="ar-SA"/>
        </w:rPr>
      </w:pPr>
      <w:r w:rsidRPr="009929F2">
        <w:rPr>
          <w:rFonts w:eastAsiaTheme="minorEastAsia"/>
          <w:sz w:val="22"/>
          <w:szCs w:val="22"/>
        </w:rPr>
        <w:t>A tal fine, consapevole della responsabilità penale e della decadenza da eventuali benefici acquisiti</w:t>
      </w:r>
      <w:r w:rsidRPr="009929F2">
        <w:rPr>
          <w:rFonts w:eastAsiaTheme="minorEastAsia"/>
          <w:sz w:val="22"/>
          <w:szCs w:val="22"/>
          <w:lang w:eastAsia="ar-SA"/>
        </w:rPr>
        <w:t>. N</w:t>
      </w:r>
      <w:r w:rsidRPr="009929F2">
        <w:rPr>
          <w:rFonts w:eastAsiaTheme="minorEastAsia"/>
          <w:sz w:val="22"/>
          <w:szCs w:val="22"/>
        </w:rPr>
        <w:t xml:space="preserve">el caso di dichiarazioni mendaci, </w:t>
      </w:r>
      <w:r w:rsidRPr="009929F2">
        <w:rPr>
          <w:rFonts w:eastAsiaTheme="minorEastAsia"/>
          <w:b/>
          <w:sz w:val="22"/>
          <w:szCs w:val="22"/>
        </w:rPr>
        <w:t>dichiara</w:t>
      </w:r>
      <w:r w:rsidRPr="009929F2">
        <w:rPr>
          <w:rFonts w:eastAsiaTheme="minorEastAsia"/>
          <w:sz w:val="22"/>
          <w:szCs w:val="22"/>
        </w:rPr>
        <w:t xml:space="preserve"> sotto la propria responsabilità quanto segue:</w:t>
      </w:r>
    </w:p>
    <w:p w:rsidR="009E45B1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 preso visione delle condizioni previste dal bando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in godimento dei diritti politici</w:t>
      </w:r>
    </w:p>
    <w:p w:rsidR="00551ED0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 subito condanne penali ovvero di avere i seguenti provvedimenti penali</w:t>
      </w:r>
      <w:r w:rsidR="00551ED0" w:rsidRPr="009929F2">
        <w:rPr>
          <w:rFonts w:eastAsiaTheme="minorEastAsia"/>
          <w:sz w:val="22"/>
          <w:szCs w:val="22"/>
        </w:rPr>
        <w:t xml:space="preserve"> </w:t>
      </w:r>
      <w:r w:rsidRPr="009929F2">
        <w:rPr>
          <w:rFonts w:eastAsiaTheme="minorEastAsia"/>
          <w:sz w:val="22"/>
          <w:szCs w:val="22"/>
        </w:rPr>
        <w:t>__________________________________________________________________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avere procedimenti penali pendenti, ovvero di avere i seguenti procedimenti penali pendenti: ____________________________________________________________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impegnarsi a documentare puntualmente tutta l’attività svolta</w:t>
      </w:r>
    </w:p>
    <w:p w:rsidR="006C10F5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disponibile ad adattarsi al calendario definito dal Gruppo Operativo di Piano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essere in alcuna delle condizioni di incompatibilità con l’incarico previsti dalla norma vigente</w:t>
      </w:r>
    </w:p>
    <w:p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avere la competenza informatica l’uso della piattaforma on line “Gestione progetti PNRR”</w:t>
      </w:r>
    </w:p>
    <w:p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551ED0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firma_____________________________________________</w:t>
      </w:r>
    </w:p>
    <w:p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Si allega alla presente </w:t>
      </w:r>
    </w:p>
    <w:p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Documento di identità in fotocopia</w:t>
      </w:r>
    </w:p>
    <w:p w:rsidR="00703338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Allegato B (griglia di valutazione</w:t>
      </w:r>
      <w:r w:rsidR="005E2342">
        <w:rPr>
          <w:rFonts w:eastAsiaTheme="minorEastAsia"/>
          <w:sz w:val="22"/>
          <w:szCs w:val="22"/>
        </w:rPr>
        <w:t xml:space="preserve"> esperto</w:t>
      </w:r>
      <w:r w:rsidRPr="009929F2">
        <w:rPr>
          <w:rFonts w:eastAsiaTheme="minorEastAsia"/>
          <w:sz w:val="22"/>
          <w:szCs w:val="22"/>
        </w:rPr>
        <w:t>)</w:t>
      </w:r>
    </w:p>
    <w:p w:rsidR="005E2342" w:rsidRDefault="00A85FBB" w:rsidP="005E234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Allegato C (griglia di valutazione</w:t>
      </w:r>
      <w:r w:rsidR="005E2342">
        <w:rPr>
          <w:rFonts w:eastAsiaTheme="minorEastAsia"/>
          <w:sz w:val="22"/>
          <w:szCs w:val="22"/>
        </w:rPr>
        <w:t xml:space="preserve"> tutor</w:t>
      </w:r>
      <w:r>
        <w:rPr>
          <w:rFonts w:eastAsiaTheme="minorEastAsia"/>
          <w:sz w:val="22"/>
          <w:szCs w:val="22"/>
        </w:rPr>
        <w:t>)</w:t>
      </w:r>
    </w:p>
    <w:p w:rsidR="009E45B1" w:rsidRPr="009929F2" w:rsidRDefault="009B227A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Allegato E. </w:t>
      </w:r>
      <w:r w:rsidR="009E45B1" w:rsidRPr="009929F2">
        <w:rPr>
          <w:rFonts w:eastAsiaTheme="minorEastAsia"/>
          <w:sz w:val="22"/>
          <w:szCs w:val="22"/>
        </w:rPr>
        <w:t>dichiarazione assenza motivi di incompatibilità</w:t>
      </w:r>
    </w:p>
    <w:p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Curriculum Vitae</w:t>
      </w:r>
    </w:p>
    <w:p w:rsidR="005C163D" w:rsidRPr="00010331" w:rsidRDefault="00703338" w:rsidP="00010331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b/>
          <w:sz w:val="22"/>
          <w:szCs w:val="22"/>
          <w:u w:val="single"/>
        </w:rPr>
      </w:pPr>
      <w:r w:rsidRPr="009929F2">
        <w:rPr>
          <w:rFonts w:eastAsiaTheme="minorEastAsia"/>
          <w:sz w:val="22"/>
          <w:szCs w:val="22"/>
        </w:rPr>
        <w:t xml:space="preserve">N.B.: </w:t>
      </w:r>
      <w:r w:rsidRPr="009929F2">
        <w:rPr>
          <w:rFonts w:eastAsiaTheme="minorEastAsia"/>
          <w:b/>
          <w:sz w:val="22"/>
          <w:szCs w:val="22"/>
          <w:u w:val="single"/>
        </w:rPr>
        <w:t>La domanda priva degli allegati e non firmati non verrà presa in considerazione</w:t>
      </w:r>
    </w:p>
    <w:p w:rsidR="005C163D" w:rsidRDefault="005C163D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:rsidR="00EF0BAA" w:rsidRPr="009929F2" w:rsidRDefault="00EF0BAA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DICHIARAZIONI AGGIUNTIVE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Il/la sottoscritto/a, AI SENSI DEGLI ART. 46 E 47 DEL DPR 28.12.2000 N. 445, CONSAPEVOLE DELLA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RESPONSABILITA' PENALE CUI PUO’ ANDARE INCONTRO IN CASO DI AFFERMAZIONI MENDACI AI SENSI</w:t>
      </w:r>
      <w:r w:rsidR="00A85FBB">
        <w:rPr>
          <w:rFonts w:eastAsiaTheme="minorEastAsia"/>
          <w:b/>
          <w:i/>
          <w:sz w:val="22"/>
          <w:szCs w:val="22"/>
        </w:rPr>
        <w:t xml:space="preserve"> </w:t>
      </w:r>
      <w:r w:rsidRPr="009929F2">
        <w:rPr>
          <w:rFonts w:eastAsiaTheme="minorEastAsia"/>
          <w:b/>
          <w:i/>
          <w:sz w:val="22"/>
          <w:szCs w:val="22"/>
        </w:rPr>
        <w:t>DELL'ART. 76 DEL MEDESIMO DPR 445/2000 DICHIARA DI AVERE LA NECESSARIA CONOSCENZA DELLA</w:t>
      </w:r>
    </w:p>
    <w:p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lastRenderedPageBreak/>
        <w:t>PIATTAFORMA PNRR E DI QUANT’ALTRO OCCORRENTE PER SVOLGERE CON CORRETTEZZA TEMPESTIVITA’ ED EFFICACIA I COMPITI INERENTI ALLA FIGURA PROFESSIONALE PER LA QUALE SI PARTECIPA OVVERO DI ACQUISIRLA NEI TEMPI PREVISTI DALL’INCARICO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EF0BAA" w:rsidRPr="00CB763B" w:rsidRDefault="00EF0BAA" w:rsidP="001B6A4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</w:t>
      </w:r>
    </w:p>
    <w:sectPr w:rsidR="00EF0BAA" w:rsidRPr="00CB763B" w:rsidSect="00010331">
      <w:footerReference w:type="even" r:id="rId16"/>
      <w:footerReference w:type="default" r:id="rId17"/>
      <w:pgSz w:w="11907" w:h="16839" w:code="9"/>
      <w:pgMar w:top="709" w:right="1134" w:bottom="1134" w:left="1134" w:header="56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63D" w:rsidRDefault="005C163D">
      <w:r>
        <w:separator/>
      </w:r>
    </w:p>
  </w:endnote>
  <w:endnote w:type="continuationSeparator" w:id="0">
    <w:p w:rsidR="005C163D" w:rsidRDefault="005C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C163D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5C163D" w:rsidRDefault="005C163D">
    <w:pPr>
      <w:pStyle w:val="Pidipagina"/>
    </w:pPr>
  </w:p>
  <w:p w:rsidR="005C163D" w:rsidRDefault="005C163D"/>
  <w:p w:rsidR="005C163D" w:rsidRDefault="005C16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B5292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5C163D" w:rsidRDefault="005C163D">
    <w:pPr>
      <w:pStyle w:val="Pidipagina"/>
    </w:pPr>
  </w:p>
  <w:p w:rsidR="005C163D" w:rsidRDefault="005C163D"/>
  <w:p w:rsidR="005C163D" w:rsidRDefault="005C1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63D" w:rsidRDefault="005C163D">
      <w:r>
        <w:separator/>
      </w:r>
    </w:p>
  </w:footnote>
  <w:footnote w:type="continuationSeparator" w:id="0">
    <w:p w:rsidR="005C163D" w:rsidRDefault="005C1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FF5FB3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BF3110"/>
    <w:multiLevelType w:val="hybridMultilevel"/>
    <w:tmpl w:val="CABE6CB2"/>
    <w:lvl w:ilvl="0" w:tplc="A2065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F621DB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4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2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3D54C29"/>
    <w:multiLevelType w:val="hybridMultilevel"/>
    <w:tmpl w:val="F9C830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1"/>
  </w:num>
  <w:num w:numId="5">
    <w:abstractNumId w:val="2"/>
  </w:num>
  <w:num w:numId="6">
    <w:abstractNumId w:val="15"/>
  </w:num>
  <w:num w:numId="7">
    <w:abstractNumId w:val="11"/>
  </w:num>
  <w:num w:numId="8">
    <w:abstractNumId w:val="29"/>
  </w:num>
  <w:num w:numId="9">
    <w:abstractNumId w:val="14"/>
  </w:num>
  <w:num w:numId="10">
    <w:abstractNumId w:val="42"/>
  </w:num>
  <w:num w:numId="11">
    <w:abstractNumId w:val="27"/>
  </w:num>
  <w:num w:numId="12">
    <w:abstractNumId w:val="8"/>
  </w:num>
  <w:num w:numId="13">
    <w:abstractNumId w:val="9"/>
  </w:num>
  <w:num w:numId="14">
    <w:abstractNumId w:val="5"/>
  </w:num>
  <w:num w:numId="15">
    <w:abstractNumId w:val="21"/>
  </w:num>
  <w:num w:numId="16">
    <w:abstractNumId w:val="40"/>
  </w:num>
  <w:num w:numId="17">
    <w:abstractNumId w:val="10"/>
  </w:num>
  <w:num w:numId="18">
    <w:abstractNumId w:val="28"/>
  </w:num>
  <w:num w:numId="19">
    <w:abstractNumId w:val="3"/>
  </w:num>
  <w:num w:numId="20">
    <w:abstractNumId w:val="4"/>
  </w:num>
  <w:num w:numId="21">
    <w:abstractNumId w:val="17"/>
  </w:num>
  <w:num w:numId="22">
    <w:abstractNumId w:val="19"/>
  </w:num>
  <w:num w:numId="23">
    <w:abstractNumId w:val="22"/>
  </w:num>
  <w:num w:numId="24">
    <w:abstractNumId w:val="33"/>
  </w:num>
  <w:num w:numId="25">
    <w:abstractNumId w:val="12"/>
  </w:num>
  <w:num w:numId="26">
    <w:abstractNumId w:val="36"/>
  </w:num>
  <w:num w:numId="27">
    <w:abstractNumId w:val="23"/>
  </w:num>
  <w:num w:numId="28">
    <w:abstractNumId w:val="32"/>
  </w:num>
  <w:num w:numId="29">
    <w:abstractNumId w:val="37"/>
  </w:num>
  <w:num w:numId="30">
    <w:abstractNumId w:val="39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41"/>
  </w:num>
  <w:num w:numId="34">
    <w:abstractNumId w:val="38"/>
  </w:num>
  <w:num w:numId="35">
    <w:abstractNumId w:val="26"/>
  </w:num>
  <w:num w:numId="36">
    <w:abstractNumId w:val="25"/>
  </w:num>
  <w:num w:numId="37">
    <w:abstractNumId w:val="18"/>
  </w:num>
  <w:num w:numId="38">
    <w:abstractNumId w:val="20"/>
  </w:num>
  <w:num w:numId="39">
    <w:abstractNumId w:val="35"/>
  </w:num>
  <w:num w:numId="40">
    <w:abstractNumId w:val="31"/>
  </w:num>
  <w:num w:numId="41">
    <w:abstractNumId w:val="7"/>
  </w:num>
  <w:num w:numId="42">
    <w:abstractNumId w:val="16"/>
  </w:num>
  <w:num w:numId="43">
    <w:abstractNumId w:val="34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331"/>
    <w:rsid w:val="00010D73"/>
    <w:rsid w:val="0001314D"/>
    <w:rsid w:val="0001443F"/>
    <w:rsid w:val="00015D2C"/>
    <w:rsid w:val="000163C2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9AD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48A6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6A41"/>
    <w:rsid w:val="001B7378"/>
    <w:rsid w:val="001C0302"/>
    <w:rsid w:val="001C6C49"/>
    <w:rsid w:val="001D4B64"/>
    <w:rsid w:val="001D6B50"/>
    <w:rsid w:val="001E4529"/>
    <w:rsid w:val="001E52E4"/>
    <w:rsid w:val="001F0597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8A2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E6E6D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0DA0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163D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342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67AB6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5253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0726"/>
    <w:rsid w:val="008C1400"/>
    <w:rsid w:val="008C7FB9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27A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319"/>
    <w:rsid w:val="009D27D4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23438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85FBB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08C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C19AA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63B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E5073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5E84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B5292"/>
    <w:rsid w:val="00EC166B"/>
    <w:rsid w:val="00EC303F"/>
    <w:rsid w:val="00EC3183"/>
    <w:rsid w:val="00EC4750"/>
    <w:rsid w:val="00ED03F7"/>
    <w:rsid w:val="00ED1016"/>
    <w:rsid w:val="00ED5317"/>
    <w:rsid w:val="00ED645F"/>
    <w:rsid w:val="00ED65F7"/>
    <w:rsid w:val="00EE2CF3"/>
    <w:rsid w:val="00EE7CBC"/>
    <w:rsid w:val="00EF0BAA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1BB8"/>
    <w:rsid w:val="00F74C9B"/>
    <w:rsid w:val="00F800D7"/>
    <w:rsid w:val="00F8229C"/>
    <w:rsid w:val="00F95EBA"/>
    <w:rsid w:val="00F97F53"/>
    <w:rsid w:val="00FA166C"/>
    <w:rsid w:val="00FA6381"/>
    <w:rsid w:val="00FA6860"/>
    <w:rsid w:val="00FA7983"/>
    <w:rsid w:val="00FB1989"/>
    <w:rsid w:val="00FB410D"/>
    <w:rsid w:val="00FB619F"/>
    <w:rsid w:val="00FB6ED0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37B7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F0AC3"/>
  <w15:docId w15:val="{39D98A60-09BE-4E92-9FA9-6CD39DC2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7AB6"/>
  </w:style>
  <w:style w:type="paragraph" w:styleId="Titolo1">
    <w:name w:val="heading 1"/>
    <w:basedOn w:val="Normale"/>
    <w:next w:val="Normale"/>
    <w:qFormat/>
    <w:rsid w:val="00EC475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C4750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C4750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C475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C4750"/>
  </w:style>
  <w:style w:type="character" w:styleId="Collegamentoipertestuale">
    <w:name w:val="Hyperlink"/>
    <w:rsid w:val="00EC4750"/>
    <w:rPr>
      <w:color w:val="0000FF"/>
      <w:u w:val="single"/>
    </w:rPr>
  </w:style>
  <w:style w:type="paragraph" w:customStyle="1" w:styleId="Corpodeltesto1">
    <w:name w:val="Corpo del testo1"/>
    <w:basedOn w:val="Normale"/>
    <w:rsid w:val="00EC4750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C4750"/>
  </w:style>
  <w:style w:type="character" w:styleId="Rimandonotaapidipagina">
    <w:name w:val="footnote reference"/>
    <w:semiHidden/>
    <w:rsid w:val="00EC4750"/>
    <w:rPr>
      <w:vertAlign w:val="superscript"/>
    </w:rPr>
  </w:style>
  <w:style w:type="paragraph" w:styleId="Intestazione">
    <w:name w:val="header"/>
    <w:basedOn w:val="Normale"/>
    <w:rsid w:val="00EC4750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2343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7BCA0-B57E-427A-8807-E7D4B9D4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552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8</cp:revision>
  <cp:lastPrinted>2020-02-24T13:03:00Z</cp:lastPrinted>
  <dcterms:created xsi:type="dcterms:W3CDTF">2025-01-30T11:08:00Z</dcterms:created>
  <dcterms:modified xsi:type="dcterms:W3CDTF">2026-04-13T14:44:00Z</dcterms:modified>
</cp:coreProperties>
</file>